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FB3543" w:rsidRPr="00A733D6" w:rsidRDefault="00A23B3E" w:rsidP="00A733D6">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1E2378" w:rsidRDefault="001E6A6E" w:rsidP="00005E5B">
            <w:pPr>
              <w:spacing w:line="276" w:lineRule="auto"/>
              <w:ind w:right="141"/>
              <w:jc w:val="both"/>
              <w:rPr>
                <w:rFonts w:ascii="Arial" w:hAnsi="Arial" w:cs="Arial"/>
                <w:color w:val="000000"/>
                <w:sz w:val="14"/>
                <w:szCs w:val="14"/>
              </w:rPr>
            </w:pPr>
            <w:r w:rsidRPr="001E6A6E">
              <w:rPr>
                <w:rFonts w:ascii="Arial" w:hAnsi="Arial" w:cs="Arial"/>
                <w:color w:val="000000"/>
                <w:sz w:val="14"/>
                <w:szCs w:val="14"/>
              </w:rPr>
              <w:t>Affidamento diretto della fornitura di puntali per il Laboratorio Analisi dell’</w:t>
            </w:r>
            <w:proofErr w:type="spellStart"/>
            <w:r w:rsidRPr="001E6A6E">
              <w:rPr>
                <w:rFonts w:ascii="Arial" w:hAnsi="Arial" w:cs="Arial"/>
                <w:color w:val="000000"/>
                <w:sz w:val="14"/>
                <w:szCs w:val="14"/>
              </w:rPr>
              <w:t>Ulss</w:t>
            </w:r>
            <w:proofErr w:type="spellEnd"/>
            <w:r w:rsidRPr="001E6A6E">
              <w:rPr>
                <w:rFonts w:ascii="Arial" w:hAnsi="Arial" w:cs="Arial"/>
                <w:color w:val="000000"/>
                <w:sz w:val="14"/>
                <w:szCs w:val="14"/>
              </w:rPr>
              <w:t xml:space="preserve"> 7 Pedemontana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E2378" w:rsidRDefault="001E6A6E" w:rsidP="00A733D6">
            <w:r w:rsidRPr="001E6A6E">
              <w:rPr>
                <w:rFonts w:ascii="Arial" w:hAnsi="Arial" w:cs="Arial"/>
                <w:color w:val="000000"/>
                <w:sz w:val="14"/>
                <w:szCs w:val="14"/>
              </w:rPr>
              <w:t>GARA ULSS 2023 – 195 – 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1E6A6E" w:rsidRPr="001E6A6E" w:rsidRDefault="001A416A" w:rsidP="001E6A6E">
            <w:pPr>
              <w:spacing w:line="225" w:lineRule="atLeast"/>
              <w:ind w:left="1560" w:hanging="851"/>
              <w:rPr>
                <w:rFonts w:ascii="Arial" w:hAnsi="Arial" w:cs="Arial"/>
                <w:color w:val="000000"/>
                <w:sz w:val="14"/>
                <w:szCs w:val="14"/>
              </w:rPr>
            </w:pPr>
            <w:r w:rsidRPr="003D299F">
              <w:rPr>
                <w:rFonts w:ascii="Arial" w:hAnsi="Arial" w:cs="Arial"/>
                <w:color w:val="000000"/>
                <w:sz w:val="14"/>
                <w:szCs w:val="14"/>
              </w:rPr>
              <w:t>CIG:</w:t>
            </w:r>
            <w:r w:rsidR="00B20AD9">
              <w:rPr>
                <w:rFonts w:ascii="Arial" w:hAnsi="Arial" w:cs="Arial"/>
                <w:color w:val="000000"/>
                <w:sz w:val="14"/>
                <w:szCs w:val="14"/>
              </w:rPr>
              <w:t xml:space="preserve"> </w:t>
            </w:r>
            <w:r w:rsidR="001E6A6E" w:rsidRPr="001E6A6E">
              <w:rPr>
                <w:rFonts w:ascii="Arial" w:hAnsi="Arial" w:cs="Arial"/>
                <w:color w:val="000000"/>
                <w:sz w:val="14"/>
                <w:szCs w:val="14"/>
              </w:rPr>
              <w:t>Z253D6A513</w:t>
            </w:r>
          </w:p>
          <w:p w:rsidR="00A23B3E" w:rsidRPr="001E2378" w:rsidRDefault="00A23B3E" w:rsidP="001E6A6E">
            <w:pPr>
              <w:jc w:val="both"/>
              <w:rPr>
                <w:rFonts w:ascii="Arial" w:hAnsi="Arial" w:cs="Arial"/>
                <w:color w:val="000000"/>
                <w:sz w:val="14"/>
                <w:szCs w:val="14"/>
                <w:highlight w:val="yellow"/>
              </w:rPr>
            </w:pP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00106B"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1E6A6E">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523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0106B"/>
    <w:rsid w:val="00005E5B"/>
    <w:rsid w:val="00023AC1"/>
    <w:rsid w:val="000576F3"/>
    <w:rsid w:val="00076DCA"/>
    <w:rsid w:val="000953DC"/>
    <w:rsid w:val="000A2666"/>
    <w:rsid w:val="000A7B33"/>
    <w:rsid w:val="000B5314"/>
    <w:rsid w:val="000E5FBC"/>
    <w:rsid w:val="00101812"/>
    <w:rsid w:val="00106DA2"/>
    <w:rsid w:val="00121BF6"/>
    <w:rsid w:val="00137050"/>
    <w:rsid w:val="001752F0"/>
    <w:rsid w:val="001A416A"/>
    <w:rsid w:val="001C3764"/>
    <w:rsid w:val="001D3A2B"/>
    <w:rsid w:val="001D56C2"/>
    <w:rsid w:val="001E2378"/>
    <w:rsid w:val="001E6A6E"/>
    <w:rsid w:val="001F3248"/>
    <w:rsid w:val="001F35A9"/>
    <w:rsid w:val="00214596"/>
    <w:rsid w:val="00270DA2"/>
    <w:rsid w:val="002A0C6C"/>
    <w:rsid w:val="002A21BC"/>
    <w:rsid w:val="002C169E"/>
    <w:rsid w:val="002C4AF3"/>
    <w:rsid w:val="002D50E9"/>
    <w:rsid w:val="002E43BE"/>
    <w:rsid w:val="002E798E"/>
    <w:rsid w:val="002F36A6"/>
    <w:rsid w:val="00316FAD"/>
    <w:rsid w:val="003347AA"/>
    <w:rsid w:val="00350D7E"/>
    <w:rsid w:val="0036728A"/>
    <w:rsid w:val="00384132"/>
    <w:rsid w:val="003A2CBC"/>
    <w:rsid w:val="003A443E"/>
    <w:rsid w:val="003B3636"/>
    <w:rsid w:val="003D299F"/>
    <w:rsid w:val="003D5F5A"/>
    <w:rsid w:val="003E4739"/>
    <w:rsid w:val="003E60D1"/>
    <w:rsid w:val="003E7810"/>
    <w:rsid w:val="004234D1"/>
    <w:rsid w:val="00437E7C"/>
    <w:rsid w:val="00453361"/>
    <w:rsid w:val="004658CA"/>
    <w:rsid w:val="00486811"/>
    <w:rsid w:val="00516CEA"/>
    <w:rsid w:val="00530276"/>
    <w:rsid w:val="005309A4"/>
    <w:rsid w:val="00543C1F"/>
    <w:rsid w:val="00562F3C"/>
    <w:rsid w:val="0058406C"/>
    <w:rsid w:val="005B3B08"/>
    <w:rsid w:val="005C49E6"/>
    <w:rsid w:val="005E2955"/>
    <w:rsid w:val="006130E4"/>
    <w:rsid w:val="00625142"/>
    <w:rsid w:val="00635C8F"/>
    <w:rsid w:val="0064014A"/>
    <w:rsid w:val="006526F7"/>
    <w:rsid w:val="006565B3"/>
    <w:rsid w:val="006879D2"/>
    <w:rsid w:val="006A1BFE"/>
    <w:rsid w:val="006A5E21"/>
    <w:rsid w:val="006B430C"/>
    <w:rsid w:val="006B4D39"/>
    <w:rsid w:val="006F3D34"/>
    <w:rsid w:val="007222A2"/>
    <w:rsid w:val="00766402"/>
    <w:rsid w:val="007B1ED9"/>
    <w:rsid w:val="007B50B2"/>
    <w:rsid w:val="007D05C3"/>
    <w:rsid w:val="00810881"/>
    <w:rsid w:val="008154AA"/>
    <w:rsid w:val="00877E1D"/>
    <w:rsid w:val="008905FF"/>
    <w:rsid w:val="0089654F"/>
    <w:rsid w:val="008C734C"/>
    <w:rsid w:val="008D0F8D"/>
    <w:rsid w:val="008E3A62"/>
    <w:rsid w:val="008E4F3F"/>
    <w:rsid w:val="008F12E6"/>
    <w:rsid w:val="00900583"/>
    <w:rsid w:val="00903C1E"/>
    <w:rsid w:val="009228DF"/>
    <w:rsid w:val="00934658"/>
    <w:rsid w:val="009644B4"/>
    <w:rsid w:val="00974B20"/>
    <w:rsid w:val="009E204E"/>
    <w:rsid w:val="009F1511"/>
    <w:rsid w:val="009F2D2E"/>
    <w:rsid w:val="00A11FC9"/>
    <w:rsid w:val="00A23B3E"/>
    <w:rsid w:val="00A30CBB"/>
    <w:rsid w:val="00A46950"/>
    <w:rsid w:val="00A513EA"/>
    <w:rsid w:val="00A632EC"/>
    <w:rsid w:val="00A733D6"/>
    <w:rsid w:val="00AA2252"/>
    <w:rsid w:val="00AA5F93"/>
    <w:rsid w:val="00AB0F6C"/>
    <w:rsid w:val="00AB2D5D"/>
    <w:rsid w:val="00AD7C8F"/>
    <w:rsid w:val="00AE25E4"/>
    <w:rsid w:val="00AE5CFF"/>
    <w:rsid w:val="00B20AD9"/>
    <w:rsid w:val="00B32C28"/>
    <w:rsid w:val="00B45693"/>
    <w:rsid w:val="00B64AE6"/>
    <w:rsid w:val="00B80BA0"/>
    <w:rsid w:val="00B820EF"/>
    <w:rsid w:val="00B91406"/>
    <w:rsid w:val="00B97437"/>
    <w:rsid w:val="00BA4F12"/>
    <w:rsid w:val="00BB116C"/>
    <w:rsid w:val="00BB639E"/>
    <w:rsid w:val="00BC09F5"/>
    <w:rsid w:val="00BC13BF"/>
    <w:rsid w:val="00BC4577"/>
    <w:rsid w:val="00BE564A"/>
    <w:rsid w:val="00BF74E1"/>
    <w:rsid w:val="00C03658"/>
    <w:rsid w:val="00C16260"/>
    <w:rsid w:val="00C4211F"/>
    <w:rsid w:val="00C427DB"/>
    <w:rsid w:val="00C47D53"/>
    <w:rsid w:val="00C60A33"/>
    <w:rsid w:val="00C64D4B"/>
    <w:rsid w:val="00C92169"/>
    <w:rsid w:val="00C93A19"/>
    <w:rsid w:val="00CA04F3"/>
    <w:rsid w:val="00CA41BD"/>
    <w:rsid w:val="00CC764A"/>
    <w:rsid w:val="00CD2288"/>
    <w:rsid w:val="00CD3E4F"/>
    <w:rsid w:val="00CF449A"/>
    <w:rsid w:val="00D27DB2"/>
    <w:rsid w:val="00D33767"/>
    <w:rsid w:val="00D509A5"/>
    <w:rsid w:val="00D50ECB"/>
    <w:rsid w:val="00D64744"/>
    <w:rsid w:val="00D76F2D"/>
    <w:rsid w:val="00D92A41"/>
    <w:rsid w:val="00D93877"/>
    <w:rsid w:val="00DA48E1"/>
    <w:rsid w:val="00DA7329"/>
    <w:rsid w:val="00DC7C49"/>
    <w:rsid w:val="00DE4996"/>
    <w:rsid w:val="00E0264E"/>
    <w:rsid w:val="00E24518"/>
    <w:rsid w:val="00E7111E"/>
    <w:rsid w:val="00E775C2"/>
    <w:rsid w:val="00E84627"/>
    <w:rsid w:val="00E85D0A"/>
    <w:rsid w:val="00EB216B"/>
    <w:rsid w:val="00EB45DC"/>
    <w:rsid w:val="00ED016A"/>
    <w:rsid w:val="00EE01FB"/>
    <w:rsid w:val="00F26DE7"/>
    <w:rsid w:val="00F323BE"/>
    <w:rsid w:val="00F351F0"/>
    <w:rsid w:val="00F510F0"/>
    <w:rsid w:val="00F51F37"/>
    <w:rsid w:val="00F575CF"/>
    <w:rsid w:val="00F62D30"/>
    <w:rsid w:val="00F62F53"/>
    <w:rsid w:val="00F672A2"/>
    <w:rsid w:val="00F758D1"/>
    <w:rsid w:val="00F83104"/>
    <w:rsid w:val="00F9449A"/>
    <w:rsid w:val="00F95202"/>
    <w:rsid w:val="00FA4A6C"/>
    <w:rsid w:val="00FB3543"/>
    <w:rsid w:val="00FD32EC"/>
    <w:rsid w:val="00FE53B5"/>
    <w:rsid w:val="00FE5A2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5233"/>
    <o:shapelayout v:ext="edit">
      <o:idmap v:ext="edit" data="1"/>
    </o:shapelayout>
  </w:shapeDefaults>
  <w:doNotEmbedSmartTags/>
  <w:decimalSymbol w:val=","/>
  <w:listSeparator w:val=";"/>
  <w14:docId w14:val="3CD66B5E"/>
  <w15:docId w15:val="{58DAF508-563E-458D-B3D9-D8F0845E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unhideWhenUsed/>
    <w:qFormat/>
    <w:rsid w:val="00AB2D5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 w:type="character" w:customStyle="1" w:styleId="Titolo5Carattere">
    <w:name w:val="Titolo 5 Carattere"/>
    <w:basedOn w:val="Carpredefinitoparagrafo"/>
    <w:link w:val="Titolo5"/>
    <w:uiPriority w:val="9"/>
    <w:rsid w:val="00AB2D5D"/>
    <w:rPr>
      <w:rFonts w:asciiTheme="majorHAnsi" w:eastAsiaTheme="majorEastAsia" w:hAnsiTheme="majorHAnsi" w:cstheme="majorBidi"/>
      <w:color w:val="365F91" w:themeColor="accent1" w:themeShade="BF"/>
      <w:kern w:val="1"/>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FD127-44EC-4BC5-940D-BD4E907C5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6368</Words>
  <Characters>36304</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42587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Martina Zilio</cp:lastModifiedBy>
  <cp:revision>7</cp:revision>
  <cp:lastPrinted>2023-04-20T06:54:00Z</cp:lastPrinted>
  <dcterms:created xsi:type="dcterms:W3CDTF">2023-05-30T13:07:00Z</dcterms:created>
  <dcterms:modified xsi:type="dcterms:W3CDTF">2023-11-23T09:32:00Z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